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8FF" w:rsidRPr="00F760D5" w:rsidRDefault="005918FF" w:rsidP="00B522FF">
      <w:pPr>
        <w:ind w:firstLineChars="450" w:firstLine="1626"/>
        <w:rPr>
          <w:b/>
          <w:sz w:val="36"/>
          <w:szCs w:val="36"/>
        </w:rPr>
      </w:pPr>
      <w:r w:rsidRPr="00F760D5">
        <w:rPr>
          <w:rFonts w:hint="eastAsia"/>
          <w:b/>
          <w:sz w:val="36"/>
          <w:szCs w:val="36"/>
        </w:rPr>
        <w:t>艺术硕士</w:t>
      </w:r>
      <w:r w:rsidRPr="004747AC">
        <w:rPr>
          <w:rFonts w:hint="eastAsia"/>
          <w:b/>
          <w:sz w:val="36"/>
          <w:szCs w:val="36"/>
        </w:rPr>
        <w:t>（广播电视领域）</w:t>
      </w:r>
    </w:p>
    <w:p w:rsidR="005918FF" w:rsidRDefault="005918FF"/>
    <w:p w:rsidR="005918FF" w:rsidRPr="00555BFB" w:rsidRDefault="005918FF">
      <w:pPr>
        <w:rPr>
          <w:b/>
        </w:rPr>
      </w:pPr>
      <w:r w:rsidRPr="00555BFB">
        <w:rPr>
          <w:rFonts w:hint="eastAsia"/>
          <w:b/>
        </w:rPr>
        <w:t>第一部分</w:t>
      </w:r>
      <w:r w:rsidRPr="00555BFB">
        <w:rPr>
          <w:b/>
        </w:rPr>
        <w:t xml:space="preserve">  </w:t>
      </w:r>
      <w:r w:rsidRPr="00555BFB">
        <w:rPr>
          <w:rFonts w:hint="eastAsia"/>
          <w:b/>
        </w:rPr>
        <w:t>概况</w:t>
      </w:r>
    </w:p>
    <w:p w:rsidR="005918FF" w:rsidRDefault="005918FF">
      <w:r>
        <w:t xml:space="preserve">  </w:t>
      </w:r>
      <w:r>
        <w:rPr>
          <w:rFonts w:hint="eastAsia"/>
        </w:rPr>
        <w:t>艺术硕士（广播电视领域）专业学位旨在培养与广播电视节目的采访、拍摄、制作、编辑、编导等各领域相关的高级专门人才，并为已经有一定专业基础的人员提供高级专业课程。</w:t>
      </w:r>
    </w:p>
    <w:p w:rsidR="005918FF" w:rsidRDefault="005918FF" w:rsidP="00B522FF">
      <w:pPr>
        <w:ind w:firstLineChars="200" w:firstLine="420"/>
      </w:pPr>
      <w:r>
        <w:rPr>
          <w:rFonts w:hint="eastAsia"/>
        </w:rPr>
        <w:t>艺术硕士（广播电视领域）专业学位的人才培养坚持遵循广播电视节目的内部创作规律，以已经相对成熟的课程体系为支撑，通过实践与理论教学的结合，以科学合理的教学管理为保障，根据《中华人民共和国学位条例》相关规定，实施教育及培养。</w:t>
      </w:r>
    </w:p>
    <w:p w:rsidR="005918FF" w:rsidRDefault="005918FF" w:rsidP="00B522FF">
      <w:pPr>
        <w:ind w:firstLineChars="200" w:firstLine="420"/>
      </w:pPr>
      <w:r>
        <w:rPr>
          <w:rFonts w:hint="eastAsia"/>
        </w:rPr>
        <w:t>艺术硕士（广播电视领域）学生，应具有系统的广播电视方面的专业知识，接受相关的实践性训练，具有较强的动手能力与较高的广播电视节目（含电视剧与网络剧）的创作水平，能够承担相关的专业岗位的工作。</w:t>
      </w:r>
    </w:p>
    <w:p w:rsidR="005918FF" w:rsidRDefault="005918FF"/>
    <w:p w:rsidR="005918FF" w:rsidRPr="00555BFB" w:rsidRDefault="005918FF" w:rsidP="00F14133">
      <w:pPr>
        <w:rPr>
          <w:b/>
        </w:rPr>
      </w:pPr>
      <w:r w:rsidRPr="00555BFB">
        <w:rPr>
          <w:rFonts w:hint="eastAsia"/>
          <w:b/>
        </w:rPr>
        <w:t>第二部分</w:t>
      </w:r>
      <w:r w:rsidRPr="00555BFB">
        <w:rPr>
          <w:b/>
        </w:rPr>
        <w:t xml:space="preserve">  </w:t>
      </w:r>
      <w:r w:rsidRPr="00555BFB">
        <w:rPr>
          <w:rFonts w:hint="eastAsia"/>
          <w:b/>
        </w:rPr>
        <w:t>硕士专业学位基本要求</w:t>
      </w:r>
    </w:p>
    <w:p w:rsidR="005918FF" w:rsidRDefault="005918FF" w:rsidP="00F14133">
      <w:r w:rsidRPr="00555BFB">
        <w:rPr>
          <w:rFonts w:hint="eastAsia"/>
          <w:b/>
        </w:rPr>
        <w:t>一、获本专业学位应具有的基本素质</w:t>
      </w:r>
    </w:p>
    <w:p w:rsidR="005918FF" w:rsidRPr="00555BFB" w:rsidRDefault="005918FF">
      <w:pPr>
        <w:numPr>
          <w:ilvl w:val="0"/>
          <w:numId w:val="2"/>
        </w:numPr>
        <w:rPr>
          <w:b/>
        </w:rPr>
      </w:pPr>
      <w:r w:rsidRPr="00555BFB">
        <w:rPr>
          <w:rFonts w:hint="eastAsia"/>
          <w:b/>
        </w:rPr>
        <w:t>学术道德</w:t>
      </w:r>
    </w:p>
    <w:p w:rsidR="005918FF" w:rsidRDefault="005918FF" w:rsidP="00B522FF">
      <w:pPr>
        <w:ind w:firstLineChars="200" w:firstLine="420"/>
      </w:pPr>
      <w:r>
        <w:rPr>
          <w:rFonts w:hint="eastAsia"/>
        </w:rPr>
        <w:t>应热爱国家，遵守法纪；具有健康的人生观、价值观和道德观以及良好的身体素质、心理素质与专业信念；具备高尚的职业道德与良好的敬业精神，遵守职业道德和伦理道德；恪守学术道德、学术规范和学术诚信，树立求真务实的学习态度和科学严谨的工作作风，树立学术理想，对业务精益求精，勇于创新；富有团队合作精神。</w:t>
      </w:r>
    </w:p>
    <w:p w:rsidR="005918FF" w:rsidRDefault="005918FF">
      <w:pPr>
        <w:numPr>
          <w:ilvl w:val="0"/>
          <w:numId w:val="2"/>
        </w:numPr>
      </w:pPr>
      <w:r w:rsidRPr="00555BFB">
        <w:rPr>
          <w:rFonts w:hint="eastAsia"/>
          <w:b/>
        </w:rPr>
        <w:t>专业素养</w:t>
      </w:r>
    </w:p>
    <w:p w:rsidR="005918FF" w:rsidRDefault="005918FF" w:rsidP="00B522FF">
      <w:pPr>
        <w:ind w:firstLineChars="200" w:firstLine="420"/>
      </w:pPr>
      <w:r>
        <w:rPr>
          <w:rFonts w:hint="eastAsia"/>
        </w:rPr>
        <w:t>应崇尚创新精神，坚守人文理想；尊重创作实践与学术研究的规律和学术自由的原则，熟悉学科领域基础理论，具有坚实的专业基础知识和专业技能，想象力丰富，创造力强，并具备较高的艺术修养和审美能力；关注国内外的广播电视发展动态；坚持理论与实践相结合，具备勇于艺术创新并善于发现问题、思考问题、解决问题的能力。尤其具备较强的广播电视或网络节目的创作能力。</w:t>
      </w:r>
    </w:p>
    <w:p w:rsidR="005918FF" w:rsidRDefault="005918FF">
      <w:pPr>
        <w:numPr>
          <w:ilvl w:val="0"/>
          <w:numId w:val="2"/>
        </w:numPr>
      </w:pPr>
      <w:r w:rsidRPr="00555BFB">
        <w:rPr>
          <w:rFonts w:hint="eastAsia"/>
          <w:b/>
        </w:rPr>
        <w:t>职业精神</w:t>
      </w:r>
    </w:p>
    <w:p w:rsidR="005918FF" w:rsidRDefault="005918FF" w:rsidP="00B522FF">
      <w:pPr>
        <w:ind w:firstLineChars="200" w:firstLine="420"/>
      </w:pPr>
      <w:r>
        <w:rPr>
          <w:rFonts w:hint="eastAsia"/>
        </w:rPr>
        <w:t>应尊重广播电视节目</w:t>
      </w:r>
      <w:bookmarkStart w:id="0" w:name="_GoBack"/>
      <w:bookmarkEnd w:id="0"/>
      <w:r>
        <w:rPr>
          <w:rFonts w:hint="eastAsia"/>
        </w:rPr>
        <w:t>的创作规律，不断提高职业素质和专业技能，</w:t>
      </w:r>
    </w:p>
    <w:p w:rsidR="005918FF" w:rsidRDefault="005918FF" w:rsidP="00F14133"/>
    <w:p w:rsidR="005918FF" w:rsidRPr="00555BFB" w:rsidRDefault="005918FF" w:rsidP="00F14133">
      <w:pPr>
        <w:rPr>
          <w:b/>
        </w:rPr>
      </w:pPr>
      <w:r w:rsidRPr="00555BFB">
        <w:rPr>
          <w:rFonts w:hint="eastAsia"/>
          <w:b/>
        </w:rPr>
        <w:t>二、获得本专业学位应掌握的知识。</w:t>
      </w:r>
    </w:p>
    <w:p w:rsidR="005918FF" w:rsidRDefault="005918FF">
      <w:pPr>
        <w:numPr>
          <w:ilvl w:val="0"/>
          <w:numId w:val="4"/>
        </w:numPr>
      </w:pPr>
      <w:r w:rsidRPr="00555BFB">
        <w:rPr>
          <w:rFonts w:hint="eastAsia"/>
          <w:b/>
        </w:rPr>
        <w:t>基础知识</w:t>
      </w:r>
    </w:p>
    <w:p w:rsidR="005918FF" w:rsidRDefault="005918FF">
      <w:r>
        <w:t xml:space="preserve">    </w:t>
      </w:r>
      <w:r>
        <w:rPr>
          <w:rFonts w:hint="eastAsia"/>
        </w:rPr>
        <w:t>本学科的基础知识包括：人文知识。包括美学、文艺学、中国古代文学、中国现当代文学、影视美学、叙事学、经济学、管理学、法学、传播学等多个方面。要求学生在人文学科的大背景之下，具备社会科学的相关知识，能够成为全面复合型的人才。</w:t>
      </w:r>
    </w:p>
    <w:p w:rsidR="005918FF" w:rsidRDefault="005918FF">
      <w:pPr>
        <w:numPr>
          <w:ilvl w:val="0"/>
          <w:numId w:val="4"/>
        </w:numPr>
      </w:pPr>
      <w:r w:rsidRPr="00555BFB">
        <w:rPr>
          <w:rFonts w:hint="eastAsia"/>
          <w:b/>
        </w:rPr>
        <w:t>专业知识</w:t>
      </w:r>
    </w:p>
    <w:p w:rsidR="005918FF" w:rsidRDefault="005918FF" w:rsidP="00B522FF">
      <w:pPr>
        <w:ind w:firstLineChars="200" w:firstLine="420"/>
      </w:pPr>
      <w:r>
        <w:rPr>
          <w:rFonts w:hint="eastAsia"/>
        </w:rPr>
        <w:t>本学科涉及到的专业知识较广，包括文学、戏剧、影视、编剧、导演、表演、等各个行当。尤其是文艺学、美学、叙事学等相关的知识，也包括灯光、服装、道具等方面的专业实践知识，还包括与法学、经济学、信息与传播等方面的专业知识，涉及到人文学科、社会学科与艺术学科的基础知识。</w:t>
      </w:r>
    </w:p>
    <w:p w:rsidR="005918FF" w:rsidRDefault="005918FF" w:rsidP="00B522FF">
      <w:pPr>
        <w:ind w:firstLineChars="200" w:firstLine="420"/>
      </w:pPr>
    </w:p>
    <w:p w:rsidR="005918FF" w:rsidRDefault="005918FF">
      <w:pPr>
        <w:numPr>
          <w:ilvl w:val="0"/>
          <w:numId w:val="5"/>
        </w:numPr>
      </w:pPr>
      <w:r w:rsidRPr="00555BFB">
        <w:rPr>
          <w:rFonts w:hint="eastAsia"/>
          <w:b/>
        </w:rPr>
        <w:t>获本专业学位应接受的实践训练</w:t>
      </w:r>
    </w:p>
    <w:p w:rsidR="005918FF" w:rsidRDefault="005918FF" w:rsidP="00B522FF">
      <w:pPr>
        <w:ind w:firstLineChars="200" w:firstLine="420"/>
      </w:pPr>
      <w:r>
        <w:rPr>
          <w:rFonts w:hint="eastAsia"/>
        </w:rPr>
        <w:t>本专业由于是艺术类的专业，它应面向国家培养创新型人才的需求，遵循广播电视教育的规律，坚持艺术与科学、理论与实践相结合，寓教于研，教研互促，以综合性、研究性实训手段，通过分阶段、分层次的观念与技能方法的训练，专业创作实践与研究等实训过程，</w:t>
      </w:r>
      <w:r>
        <w:rPr>
          <w:rFonts w:hint="eastAsia"/>
        </w:rPr>
        <w:lastRenderedPageBreak/>
        <w:t>提高学生对专业知识的综合掌握应用能力，以及独立实践创新与研究能力。</w:t>
      </w:r>
    </w:p>
    <w:p w:rsidR="005918FF" w:rsidRDefault="005918FF" w:rsidP="00B522FF">
      <w:pPr>
        <w:ind w:firstLineChars="200" w:firstLine="420"/>
      </w:pPr>
      <w:r>
        <w:rPr>
          <w:rFonts w:hint="eastAsia"/>
        </w:rPr>
        <w:t>具体的实践训练包括：节目脚本写作的训练，影视拍摄的训练，后期编辑与制作的相关训练等。也包括对于灯光设计、服装设计、表演等方面的实践训练。</w:t>
      </w:r>
    </w:p>
    <w:p w:rsidR="005918FF" w:rsidRDefault="005918FF" w:rsidP="00B522FF">
      <w:pPr>
        <w:ind w:firstLineChars="200" w:firstLine="420"/>
      </w:pPr>
      <w:r>
        <w:rPr>
          <w:rFonts w:hint="eastAsia"/>
        </w:rPr>
        <w:t>根据强化基础、敏于实践、坚持理论思考能力与创作实践能力结合并行训练提高，以及循序渐进的教学原则，专业学位方向学生应在国家要求的规定学业年限内，完成以下三个阶段的实践训练：系统深入阅读相关的影视专业学位方向基础理论，要求分专题撰写</w:t>
      </w:r>
      <w:r>
        <w:t>1-2</w:t>
      </w:r>
      <w:r>
        <w:rPr>
          <w:rFonts w:hint="eastAsia"/>
        </w:rPr>
        <w:t>篇理论阅读总结报告，并深化、强化技能训练，根据广播电视专业方向确定创作实践项目的选题；深入具体分析相关专业方向的经典作品或研究案例，要求撰写一篇经典作品或案例分析文章，完成已定创作实践项目选题的具体构思或操作规范；独立或作为主创人员进行创作实践与研究，创作完成一项相关专业方向的广播电视节目方面的创作实践作品或活动，并联系本人的创作实践活动撰写一篇具有学术性和实践指导价值的学术论文。</w:t>
      </w:r>
    </w:p>
    <w:p w:rsidR="005918FF" w:rsidRDefault="005918FF" w:rsidP="00B522FF">
      <w:pPr>
        <w:ind w:firstLineChars="200" w:firstLine="420"/>
      </w:pPr>
    </w:p>
    <w:p w:rsidR="005918FF" w:rsidRPr="00555BFB" w:rsidRDefault="005918FF">
      <w:pPr>
        <w:numPr>
          <w:ilvl w:val="0"/>
          <w:numId w:val="5"/>
        </w:numPr>
        <w:rPr>
          <w:b/>
        </w:rPr>
      </w:pPr>
      <w:r w:rsidRPr="00555BFB">
        <w:rPr>
          <w:rFonts w:hint="eastAsia"/>
          <w:b/>
        </w:rPr>
        <w:t>获本专业学位应具备的基本能力</w:t>
      </w:r>
    </w:p>
    <w:p w:rsidR="005918FF" w:rsidRDefault="005918FF" w:rsidP="00FF6B32">
      <w:r w:rsidRPr="00555BFB">
        <w:rPr>
          <w:b/>
        </w:rPr>
        <w:t>1</w:t>
      </w:r>
      <w:r w:rsidRPr="00555BFB">
        <w:rPr>
          <w:rFonts w:hint="eastAsia"/>
          <w:b/>
        </w:rPr>
        <w:t>、获取知识能力</w:t>
      </w:r>
    </w:p>
    <w:p w:rsidR="005918FF" w:rsidRDefault="005918FF" w:rsidP="00B522FF">
      <w:pPr>
        <w:ind w:firstLineChars="200" w:firstLine="420"/>
      </w:pPr>
      <w:r>
        <w:rPr>
          <w:rFonts w:hint="eastAsia"/>
        </w:rPr>
        <w:t>本学科的学生应该通过学习能够具有良好的本专业自主学习能力，掌握科学的学习和研究方法，能够通过观摩、阅读、实践、田野调查等方式，以及网络等渠道，了解本专业及相关领域的发展历史和动态，熟悉专业经典文献、艺术思潮、代表人物与作品，并能够通过各种途径和资源探求新知，不断优化和完善专业知识与学习方法。</w:t>
      </w:r>
    </w:p>
    <w:p w:rsidR="005918FF" w:rsidRDefault="005918FF" w:rsidP="00FF6B32">
      <w:r w:rsidRPr="00555BFB">
        <w:rPr>
          <w:b/>
        </w:rPr>
        <w:t>2</w:t>
      </w:r>
      <w:r w:rsidRPr="00555BFB">
        <w:rPr>
          <w:rFonts w:hint="eastAsia"/>
          <w:b/>
        </w:rPr>
        <w:t>、实践研究能力</w:t>
      </w:r>
      <w:r w:rsidRPr="00555BFB">
        <w:rPr>
          <w:b/>
        </w:rPr>
        <w:t xml:space="preserve"> </w:t>
      </w:r>
    </w:p>
    <w:p w:rsidR="005918FF" w:rsidRDefault="005918FF" w:rsidP="00B522FF">
      <w:pPr>
        <w:ind w:firstLineChars="200" w:firstLine="420"/>
      </w:pPr>
      <w:r>
        <w:rPr>
          <w:rFonts w:hint="eastAsia"/>
        </w:rPr>
        <w:t>在三年的学习之后，学生应能够充分运用所获得的专业知识，自觉将理论研究与实践相结合，对广播电视创作实践与研究成果进行专业理论研究；具备较宽阔的艺术、学术胸怀与视野，勇于追求个人风格，又尊重多样化艺术旨趣；具有较好的文字表达能力与外语阅读交流能力。</w:t>
      </w:r>
    </w:p>
    <w:p w:rsidR="005918FF" w:rsidRDefault="005918FF" w:rsidP="00FF6B32">
      <w:r w:rsidRPr="00555BFB">
        <w:rPr>
          <w:b/>
        </w:rPr>
        <w:t>3</w:t>
      </w:r>
      <w:r w:rsidRPr="00555BFB">
        <w:rPr>
          <w:rFonts w:hint="eastAsia"/>
          <w:b/>
        </w:rPr>
        <w:t>、专业实践能力</w:t>
      </w:r>
    </w:p>
    <w:p w:rsidR="005918FF" w:rsidRDefault="005918FF" w:rsidP="00B522FF">
      <w:pPr>
        <w:ind w:firstLineChars="200" w:firstLine="420"/>
      </w:pPr>
      <w:r>
        <w:rPr>
          <w:rFonts w:hint="eastAsia"/>
        </w:rPr>
        <w:t>该专业的学生应具备较强的专业实践能力，能够独立或作为某艺术部门主要创作者完成完整的广播电视节目创作实践活动。如创作类专业方向者应能够独立或作为主要创作者参与完成大型的广播电视节目，包括节目脚本、完整的一集或多集节目、以及电视剧或者网络节目等。一般实践时间不短于半年，作品时长不短于二十分钟。</w:t>
      </w:r>
    </w:p>
    <w:p w:rsidR="005918FF" w:rsidRDefault="005918FF" w:rsidP="00B522FF">
      <w:pPr>
        <w:ind w:firstLineChars="200" w:firstLine="420"/>
      </w:pPr>
    </w:p>
    <w:p w:rsidR="005918FF" w:rsidRDefault="005918FF">
      <w:pPr>
        <w:numPr>
          <w:ilvl w:val="0"/>
          <w:numId w:val="7"/>
        </w:numPr>
      </w:pPr>
      <w:r w:rsidRPr="00555BFB">
        <w:rPr>
          <w:rFonts w:hint="eastAsia"/>
          <w:b/>
        </w:rPr>
        <w:t>专业能力展示与学位论文基本要求</w:t>
      </w:r>
    </w:p>
    <w:p w:rsidR="005918FF" w:rsidRPr="00FF6B32" w:rsidRDefault="005918FF" w:rsidP="00B522FF">
      <w:pPr>
        <w:ind w:firstLineChars="200" w:firstLine="420"/>
        <w:rPr>
          <w:rFonts w:ascii="宋体" w:cs="宋体"/>
          <w:szCs w:val="21"/>
          <w:shd w:val="clear" w:color="auto" w:fill="FFFFFF"/>
        </w:rPr>
      </w:pPr>
      <w:r>
        <w:rPr>
          <w:rFonts w:hint="eastAsia"/>
        </w:rPr>
        <w:t>艺术硕士（广播电视领域）</w:t>
      </w:r>
      <w:r w:rsidRPr="009C315C">
        <w:rPr>
          <w:rFonts w:ascii="宋体" w:hAnsi="宋体" w:cs="宋体" w:hint="eastAsia"/>
          <w:szCs w:val="21"/>
          <w:shd w:val="clear" w:color="auto" w:fill="FFFFFF"/>
        </w:rPr>
        <w:t>学位申请者，在修学规定课程和获得规定学分的同时，须完成专业能力展示和学位论文提交、答辩的毕业要求。专业能力展示和学位论文答辩共同作为艺术硕士专业学位申请人专业水平的评价依据。专业能力展示体现申请人的专业技能水平，学位论文答辩体现申请人对应用专业技能所表现出的综合素质、理论思考及阐述能力。</w:t>
      </w:r>
    </w:p>
    <w:p w:rsidR="005918FF" w:rsidRDefault="005918FF" w:rsidP="00FF6B32">
      <w:r w:rsidRPr="00555BFB">
        <w:rPr>
          <w:b/>
        </w:rPr>
        <w:t>1</w:t>
      </w:r>
      <w:r w:rsidRPr="00555BFB">
        <w:rPr>
          <w:rFonts w:hint="eastAsia"/>
          <w:b/>
        </w:rPr>
        <w:t>、专业能力展示基本要求</w:t>
      </w:r>
      <w:r w:rsidRPr="00555BFB">
        <w:rPr>
          <w:b/>
        </w:rPr>
        <w:br/>
      </w:r>
      <w:r w:rsidRPr="00555BFB">
        <w:rPr>
          <w:rFonts w:hint="eastAsia"/>
          <w:b/>
        </w:rPr>
        <w:t xml:space="preserve">　　（</w:t>
      </w:r>
      <w:r w:rsidRPr="00555BFB">
        <w:rPr>
          <w:b/>
        </w:rPr>
        <w:t>1</w:t>
      </w:r>
      <w:r w:rsidRPr="00555BFB">
        <w:rPr>
          <w:rFonts w:hint="eastAsia"/>
          <w:b/>
        </w:rPr>
        <w:t>）总体要求</w:t>
      </w:r>
      <w:r w:rsidRPr="009C315C">
        <w:rPr>
          <w:rFonts w:ascii="宋体" w:cs="宋体"/>
          <w:szCs w:val="21"/>
        </w:rPr>
        <w:br/>
      </w:r>
      <w:r w:rsidRPr="009C315C">
        <w:rPr>
          <w:rFonts w:ascii="宋体" w:hAnsi="宋体" w:cs="宋体" w:hint="eastAsia"/>
          <w:szCs w:val="21"/>
          <w:shd w:val="clear" w:color="auto" w:fill="FFFFFF"/>
        </w:rPr>
        <w:t xml:space="preserve">　　专业能力展示的具体内容为：创作类艺术硕士专业学位申请人所提交的独立原创的广播电视作品；其他专业方向如创意文化产业、文化管理、节目运营申请人所展示的各类专业实践报告等。</w:t>
      </w:r>
      <w:r w:rsidRPr="009C315C">
        <w:rPr>
          <w:rFonts w:ascii="宋体" w:cs="宋体"/>
          <w:szCs w:val="21"/>
        </w:rPr>
        <w:br/>
      </w:r>
      <w:r w:rsidRPr="009C315C">
        <w:rPr>
          <w:rFonts w:ascii="宋体" w:hAnsi="宋体" w:cs="宋体" w:hint="eastAsia"/>
          <w:szCs w:val="21"/>
          <w:shd w:val="clear" w:color="auto" w:fill="FFFFFF"/>
        </w:rPr>
        <w:t xml:space="preserve">　　</w:t>
      </w:r>
      <w:r w:rsidRPr="00555BFB">
        <w:rPr>
          <w:rFonts w:hint="eastAsia"/>
          <w:b/>
        </w:rPr>
        <w:t>（</w:t>
      </w:r>
      <w:r w:rsidRPr="00555BFB">
        <w:rPr>
          <w:b/>
        </w:rPr>
        <w:t>2</w:t>
      </w:r>
      <w:r w:rsidRPr="00555BFB">
        <w:rPr>
          <w:rFonts w:hint="eastAsia"/>
          <w:b/>
        </w:rPr>
        <w:t>）具体要求</w:t>
      </w:r>
      <w:r w:rsidRPr="009C315C">
        <w:rPr>
          <w:rFonts w:ascii="宋体" w:cs="宋体"/>
          <w:szCs w:val="21"/>
        </w:rPr>
        <w:br/>
      </w:r>
      <w:r w:rsidRPr="009C315C">
        <w:rPr>
          <w:rFonts w:ascii="宋体" w:hAnsi="宋体" w:cs="宋体" w:hint="eastAsia"/>
          <w:szCs w:val="21"/>
          <w:shd w:val="clear" w:color="auto" w:fill="FFFFFF"/>
        </w:rPr>
        <w:t xml:space="preserve">　　实拍类视听作品如专题片、纪录片、谈话节目、晚会、艺术片、剧情片等广播电视节目和作品的长度一般为</w:t>
      </w:r>
      <w:r w:rsidRPr="009C315C">
        <w:rPr>
          <w:rFonts w:ascii="宋体" w:hAnsi="宋体" w:cs="宋体"/>
          <w:szCs w:val="21"/>
          <w:shd w:val="clear" w:color="auto" w:fill="FFFFFF"/>
        </w:rPr>
        <w:t>30</w:t>
      </w:r>
      <w:r w:rsidRPr="009C315C">
        <w:rPr>
          <w:rFonts w:ascii="宋体" w:hAnsi="宋体" w:cs="宋体" w:hint="eastAsia"/>
          <w:szCs w:val="21"/>
          <w:shd w:val="clear" w:color="auto" w:fill="FFFFFF"/>
        </w:rPr>
        <w:t>分钟以上；策划案不少于</w:t>
      </w:r>
      <w:r w:rsidRPr="009C315C">
        <w:rPr>
          <w:rFonts w:ascii="宋体" w:hAnsi="宋体" w:cs="宋体"/>
          <w:szCs w:val="21"/>
          <w:shd w:val="clear" w:color="auto" w:fill="FFFFFF"/>
        </w:rPr>
        <w:t>0.8</w:t>
      </w:r>
      <w:r w:rsidRPr="009C315C">
        <w:rPr>
          <w:rFonts w:ascii="宋体" w:hAnsi="宋体" w:cs="宋体" w:hint="eastAsia"/>
          <w:szCs w:val="21"/>
          <w:shd w:val="clear" w:color="auto" w:fill="FFFFFF"/>
        </w:rPr>
        <w:t>万字；动画类视听作品的长度一般在</w:t>
      </w:r>
      <w:r w:rsidRPr="009C315C">
        <w:rPr>
          <w:rFonts w:ascii="宋体" w:hAnsi="宋体" w:cs="宋体"/>
          <w:szCs w:val="21"/>
          <w:shd w:val="clear" w:color="auto" w:fill="FFFFFF"/>
        </w:rPr>
        <w:t>15</w:t>
      </w:r>
      <w:r w:rsidRPr="009C315C">
        <w:rPr>
          <w:rFonts w:ascii="宋体" w:hAnsi="宋体" w:cs="宋体" w:hint="eastAsia"/>
          <w:szCs w:val="21"/>
          <w:shd w:val="clear" w:color="auto" w:fill="FFFFFF"/>
        </w:rPr>
        <w:t>分钟以上；播音主持艺术方向的作品一般在</w:t>
      </w:r>
      <w:r w:rsidRPr="009C315C">
        <w:rPr>
          <w:rFonts w:ascii="宋体" w:hAnsi="宋体" w:cs="宋体"/>
          <w:szCs w:val="21"/>
          <w:shd w:val="clear" w:color="auto" w:fill="FFFFFF"/>
        </w:rPr>
        <w:t>30</w:t>
      </w:r>
      <w:r w:rsidRPr="009C315C">
        <w:rPr>
          <w:rFonts w:ascii="宋体" w:hAnsi="宋体" w:cs="宋体" w:hint="eastAsia"/>
          <w:szCs w:val="21"/>
          <w:shd w:val="clear" w:color="auto" w:fill="FFFFFF"/>
        </w:rPr>
        <w:t>分钟以上，语言表达部分应为作品的主干或主线</w:t>
      </w:r>
      <w:r w:rsidRPr="009C315C">
        <w:rPr>
          <w:rFonts w:ascii="宋体" w:hAnsi="宋体" w:cs="宋体"/>
          <w:szCs w:val="21"/>
          <w:shd w:val="clear" w:color="auto" w:fill="FFFFFF"/>
        </w:rPr>
        <w:t>(</w:t>
      </w:r>
      <w:r w:rsidRPr="009C315C">
        <w:rPr>
          <w:rFonts w:ascii="宋体" w:hAnsi="宋体" w:cs="宋体" w:hint="eastAsia"/>
          <w:szCs w:val="21"/>
          <w:shd w:val="clear" w:color="auto" w:fill="FFFFFF"/>
        </w:rPr>
        <w:t>不包括同期声及其它参与节目人员的有声语言</w:t>
      </w:r>
      <w:r w:rsidRPr="009C315C">
        <w:rPr>
          <w:rFonts w:ascii="宋体" w:hAnsi="宋体" w:cs="宋体"/>
          <w:szCs w:val="21"/>
          <w:shd w:val="clear" w:color="auto" w:fill="FFFFFF"/>
        </w:rPr>
        <w:t>)</w:t>
      </w:r>
      <w:r w:rsidRPr="009C315C">
        <w:rPr>
          <w:rFonts w:ascii="宋体" w:hAnsi="宋体" w:cs="宋体" w:hint="eastAsia"/>
          <w:szCs w:val="21"/>
          <w:shd w:val="clear" w:color="auto" w:fill="FFFFFF"/>
        </w:rPr>
        <w:t>。</w:t>
      </w:r>
      <w:r w:rsidRPr="009C315C">
        <w:rPr>
          <w:rFonts w:ascii="宋体" w:hAnsi="宋体" w:cs="宋体"/>
          <w:szCs w:val="21"/>
          <w:shd w:val="clear" w:color="auto" w:fill="FFFFFF"/>
        </w:rPr>
        <w:t xml:space="preserve"> </w:t>
      </w:r>
      <w:r w:rsidRPr="009C315C">
        <w:rPr>
          <w:rFonts w:ascii="宋体" w:hAnsi="宋体" w:cs="宋体" w:hint="eastAsia"/>
          <w:szCs w:val="21"/>
          <w:shd w:val="clear" w:color="auto" w:fill="FFFFFF"/>
        </w:rPr>
        <w:t>其它形式的作品如互动装置、网</w:t>
      </w:r>
      <w:r w:rsidRPr="009C315C">
        <w:rPr>
          <w:rFonts w:ascii="宋体" w:hAnsi="宋体" w:cs="宋体" w:hint="eastAsia"/>
          <w:szCs w:val="21"/>
          <w:shd w:val="clear" w:color="auto" w:fill="FFFFFF"/>
        </w:rPr>
        <w:lastRenderedPageBreak/>
        <w:t>页设计、移动应用、动态图形设计、游戏设计等，创作工作量应与上述作品等同。</w:t>
      </w:r>
      <w:r w:rsidRPr="009C315C">
        <w:rPr>
          <w:rFonts w:ascii="宋体" w:cs="宋体"/>
          <w:szCs w:val="21"/>
        </w:rPr>
        <w:br/>
      </w:r>
      <w:r w:rsidRPr="00555BFB">
        <w:rPr>
          <w:b/>
        </w:rPr>
        <w:t>2</w:t>
      </w:r>
      <w:r w:rsidRPr="00555BFB">
        <w:rPr>
          <w:rFonts w:hint="eastAsia"/>
          <w:b/>
        </w:rPr>
        <w:t>、学位论文基本要求</w:t>
      </w:r>
      <w:r w:rsidRPr="009C315C">
        <w:rPr>
          <w:rFonts w:ascii="宋体" w:cs="宋体"/>
          <w:szCs w:val="21"/>
        </w:rPr>
        <w:br/>
      </w:r>
      <w:r w:rsidRPr="009C315C">
        <w:rPr>
          <w:rFonts w:ascii="宋体" w:hAnsi="宋体" w:cs="宋体" w:hint="eastAsia"/>
          <w:szCs w:val="21"/>
          <w:shd w:val="clear" w:color="auto" w:fill="FFFFFF"/>
        </w:rPr>
        <w:t xml:space="preserve">　　</w:t>
      </w:r>
      <w:r>
        <w:rPr>
          <w:rFonts w:ascii="宋体" w:hAnsi="宋体" w:cs="宋体" w:hint="eastAsia"/>
          <w:szCs w:val="21"/>
          <w:shd w:val="clear" w:color="auto" w:fill="FFFFFF"/>
        </w:rPr>
        <w:t>（</w:t>
      </w:r>
      <w:r w:rsidRPr="009C315C">
        <w:rPr>
          <w:rFonts w:ascii="宋体" w:hAnsi="宋体" w:cs="宋体"/>
          <w:szCs w:val="21"/>
          <w:shd w:val="clear" w:color="auto" w:fill="FFFFFF"/>
        </w:rPr>
        <w:t>1</w:t>
      </w:r>
      <w:r>
        <w:rPr>
          <w:rFonts w:ascii="宋体" w:hAnsi="宋体" w:cs="宋体" w:hint="eastAsia"/>
          <w:szCs w:val="21"/>
          <w:shd w:val="clear" w:color="auto" w:fill="FFFFFF"/>
        </w:rPr>
        <w:t>）</w:t>
      </w:r>
      <w:r w:rsidRPr="009C315C">
        <w:rPr>
          <w:rFonts w:ascii="宋体" w:hAnsi="宋体" w:cs="宋体" w:hint="eastAsia"/>
          <w:szCs w:val="21"/>
          <w:shd w:val="clear" w:color="auto" w:fill="FFFFFF"/>
        </w:rPr>
        <w:t>学位论文必须结合学位作品，针对学位作品内容进行专业分析和理论阐述。论文选题必须与广播电视领域相关；选题必须有一定的创新性；作品和论文选题应该探索有价值的新现象、新规律，提出新思考、新方法。</w:t>
      </w:r>
      <w:r w:rsidRPr="009C315C">
        <w:rPr>
          <w:rFonts w:ascii="宋体" w:cs="宋体"/>
          <w:szCs w:val="21"/>
        </w:rPr>
        <w:br/>
      </w:r>
      <w:r w:rsidRPr="009C315C">
        <w:rPr>
          <w:rFonts w:ascii="宋体" w:hAnsi="宋体" w:cs="宋体" w:hint="eastAsia"/>
          <w:szCs w:val="21"/>
          <w:shd w:val="clear" w:color="auto" w:fill="FFFFFF"/>
        </w:rPr>
        <w:t xml:space="preserve">　　</w:t>
      </w:r>
      <w:r>
        <w:rPr>
          <w:rFonts w:ascii="宋体" w:hAnsi="宋体" w:cs="宋体" w:hint="eastAsia"/>
          <w:szCs w:val="21"/>
          <w:shd w:val="clear" w:color="auto" w:fill="FFFFFF"/>
        </w:rPr>
        <w:t>（</w:t>
      </w:r>
      <w:r>
        <w:rPr>
          <w:rFonts w:ascii="宋体" w:hAnsi="宋体" w:cs="宋体"/>
          <w:szCs w:val="21"/>
          <w:shd w:val="clear" w:color="auto" w:fill="FFFFFF"/>
        </w:rPr>
        <w:t>2</w:t>
      </w:r>
      <w:r>
        <w:rPr>
          <w:rFonts w:ascii="宋体" w:hAnsi="宋体" w:cs="宋体" w:hint="eastAsia"/>
          <w:szCs w:val="21"/>
          <w:shd w:val="clear" w:color="auto" w:fill="FFFFFF"/>
        </w:rPr>
        <w:t>）</w:t>
      </w:r>
      <w:r w:rsidRPr="009C315C">
        <w:rPr>
          <w:rFonts w:ascii="宋体" w:hAnsi="宋体" w:cs="宋体" w:hint="eastAsia"/>
          <w:szCs w:val="21"/>
          <w:shd w:val="clear" w:color="auto" w:fill="FFFFFF"/>
        </w:rPr>
        <w:t>学位论文须符合学界共识的学术规范、标准及体例，杜绝剽窃和一切不端的学术行为。行文中应做到概念清楚、层次分明、文字简练。</w:t>
      </w:r>
      <w:r w:rsidRPr="009C315C">
        <w:rPr>
          <w:rFonts w:ascii="宋体" w:cs="宋体"/>
          <w:szCs w:val="21"/>
        </w:rPr>
        <w:br/>
      </w:r>
      <w:r w:rsidRPr="009C315C">
        <w:rPr>
          <w:rFonts w:ascii="宋体" w:hAnsi="宋体" w:cs="宋体" w:hint="eastAsia"/>
          <w:szCs w:val="21"/>
          <w:shd w:val="clear" w:color="auto" w:fill="FFFFFF"/>
        </w:rPr>
        <w:t xml:space="preserve">　　</w:t>
      </w:r>
      <w:r>
        <w:rPr>
          <w:rFonts w:ascii="宋体" w:hAnsi="宋体" w:cs="宋体" w:hint="eastAsia"/>
          <w:szCs w:val="21"/>
          <w:shd w:val="clear" w:color="auto" w:fill="FFFFFF"/>
        </w:rPr>
        <w:t>（</w:t>
      </w:r>
      <w:r w:rsidRPr="009C315C">
        <w:rPr>
          <w:rFonts w:ascii="宋体" w:hAnsi="宋体" w:cs="宋体"/>
          <w:szCs w:val="21"/>
          <w:shd w:val="clear" w:color="auto" w:fill="FFFFFF"/>
        </w:rPr>
        <w:t>3</w:t>
      </w:r>
      <w:r>
        <w:rPr>
          <w:rFonts w:ascii="宋体" w:hAnsi="宋体" w:cs="宋体" w:hint="eastAsia"/>
          <w:szCs w:val="21"/>
          <w:shd w:val="clear" w:color="auto" w:fill="FFFFFF"/>
        </w:rPr>
        <w:t>）</w:t>
      </w:r>
      <w:r w:rsidRPr="009C315C">
        <w:rPr>
          <w:rFonts w:ascii="宋体" w:hAnsi="宋体" w:cs="宋体" w:hint="eastAsia"/>
          <w:szCs w:val="21"/>
          <w:shd w:val="clear" w:color="auto" w:fill="FFFFFF"/>
        </w:rPr>
        <w:t>论文字数不少于</w:t>
      </w:r>
      <w:r w:rsidRPr="009C315C">
        <w:rPr>
          <w:rFonts w:ascii="宋体" w:hAnsi="宋体" w:cs="宋体"/>
          <w:szCs w:val="21"/>
          <w:shd w:val="clear" w:color="auto" w:fill="FFFFFF"/>
        </w:rPr>
        <w:t>1</w:t>
      </w:r>
      <w:r w:rsidRPr="009C315C">
        <w:rPr>
          <w:rFonts w:ascii="宋体" w:hAnsi="宋体" w:cs="宋体" w:hint="eastAsia"/>
          <w:szCs w:val="21"/>
          <w:shd w:val="clear" w:color="auto" w:fill="FFFFFF"/>
        </w:rPr>
        <w:t>万（不含谱例、图表）。</w:t>
      </w:r>
      <w:r w:rsidRPr="009C315C">
        <w:rPr>
          <w:rFonts w:ascii="宋体" w:cs="宋体"/>
          <w:szCs w:val="21"/>
        </w:rPr>
        <w:br/>
      </w:r>
    </w:p>
    <w:p w:rsidR="005918FF" w:rsidRDefault="005918FF" w:rsidP="00B522FF">
      <w:pPr>
        <w:ind w:firstLineChars="200" w:firstLine="420"/>
      </w:pPr>
    </w:p>
    <w:p w:rsidR="005918FF" w:rsidRDefault="005918FF"/>
    <w:sectPr w:rsidR="005918FF" w:rsidSect="00B2028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4D8" w:rsidRDefault="006434D8" w:rsidP="00B522FF">
      <w:r>
        <w:separator/>
      </w:r>
    </w:p>
  </w:endnote>
  <w:endnote w:type="continuationSeparator" w:id="0">
    <w:p w:rsidR="006434D8" w:rsidRDefault="006434D8" w:rsidP="00B522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4D8" w:rsidRDefault="006434D8" w:rsidP="00B522FF">
      <w:r>
        <w:separator/>
      </w:r>
    </w:p>
  </w:footnote>
  <w:footnote w:type="continuationSeparator" w:id="0">
    <w:p w:rsidR="006434D8" w:rsidRDefault="006434D8" w:rsidP="00B522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5"/>
      <w:numFmt w:val="chineseCounting"/>
      <w:suff w:val="nothing"/>
      <w:lvlText w:val="%1、"/>
      <w:lvlJc w:val="left"/>
      <w:rPr>
        <w:rFonts w:cs="Times New Roman"/>
      </w:rPr>
    </w:lvl>
  </w:abstractNum>
  <w:abstractNum w:abstractNumId="1">
    <w:nsid w:val="00000002"/>
    <w:multiLevelType w:val="singleLevel"/>
    <w:tmpl w:val="00000002"/>
    <w:lvl w:ilvl="0">
      <w:start w:val="2"/>
      <w:numFmt w:val="decimal"/>
      <w:suff w:val="space"/>
      <w:lvlText w:val="%1."/>
      <w:lvlJc w:val="left"/>
      <w:rPr>
        <w:rFonts w:cs="Times New Roman"/>
      </w:rPr>
    </w:lvl>
  </w:abstractNum>
  <w:abstractNum w:abstractNumId="2">
    <w:nsid w:val="00000004"/>
    <w:multiLevelType w:val="singleLevel"/>
    <w:tmpl w:val="00000004"/>
    <w:lvl w:ilvl="0">
      <w:start w:val="3"/>
      <w:numFmt w:val="chineseCounting"/>
      <w:suff w:val="nothing"/>
      <w:lvlText w:val="%1、"/>
      <w:lvlJc w:val="left"/>
      <w:rPr>
        <w:rFonts w:cs="Times New Roman"/>
      </w:rPr>
    </w:lvl>
  </w:abstractNum>
  <w:abstractNum w:abstractNumId="3">
    <w:nsid w:val="564A8AC5"/>
    <w:multiLevelType w:val="singleLevel"/>
    <w:tmpl w:val="179C06EA"/>
    <w:lvl w:ilvl="0">
      <w:start w:val="1"/>
      <w:numFmt w:val="chineseCounting"/>
      <w:suff w:val="nothing"/>
      <w:lvlText w:val="%1、"/>
      <w:lvlJc w:val="left"/>
      <w:rPr>
        <w:rFonts w:cs="Times New Roman"/>
      </w:rPr>
    </w:lvl>
  </w:abstractNum>
  <w:abstractNum w:abstractNumId="4">
    <w:nsid w:val="564A8B91"/>
    <w:multiLevelType w:val="singleLevel"/>
    <w:tmpl w:val="564A8B91"/>
    <w:lvl w:ilvl="0">
      <w:start w:val="1"/>
      <w:numFmt w:val="decimal"/>
      <w:suff w:val="nothing"/>
      <w:lvlText w:val="%1、"/>
      <w:lvlJc w:val="left"/>
      <w:rPr>
        <w:rFonts w:cs="Times New Roman"/>
      </w:rPr>
    </w:lvl>
  </w:abstractNum>
  <w:abstractNum w:abstractNumId="5">
    <w:nsid w:val="564A9263"/>
    <w:multiLevelType w:val="singleLevel"/>
    <w:tmpl w:val="564A9263"/>
    <w:lvl w:ilvl="0">
      <w:start w:val="2"/>
      <w:numFmt w:val="chineseCounting"/>
      <w:suff w:val="nothing"/>
      <w:lvlText w:val="%1、"/>
      <w:lvlJc w:val="left"/>
      <w:rPr>
        <w:rFonts w:cs="Times New Roman"/>
      </w:rPr>
    </w:lvl>
  </w:abstractNum>
  <w:abstractNum w:abstractNumId="6">
    <w:nsid w:val="564A927D"/>
    <w:multiLevelType w:val="singleLevel"/>
    <w:tmpl w:val="564A927D"/>
    <w:lvl w:ilvl="0">
      <w:start w:val="1"/>
      <w:numFmt w:val="decimal"/>
      <w:suff w:val="nothing"/>
      <w:lvlText w:val="%1、"/>
      <w:lvlJc w:val="left"/>
      <w:rPr>
        <w:rFonts w:cs="Times New Roman"/>
      </w:rPr>
    </w:lvl>
  </w:abstractNum>
  <w:num w:numId="1">
    <w:abstractNumId w:val="3"/>
  </w:num>
  <w:num w:numId="2">
    <w:abstractNumId w:val="4"/>
  </w:num>
  <w:num w:numId="3">
    <w:abstractNumId w:val="5"/>
  </w:num>
  <w:num w:numId="4">
    <w:abstractNumId w:val="6"/>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13C5E06"/>
    <w:rsid w:val="00016566"/>
    <w:rsid w:val="000B3562"/>
    <w:rsid w:val="001635C3"/>
    <w:rsid w:val="002179D1"/>
    <w:rsid w:val="0032149D"/>
    <w:rsid w:val="004141EA"/>
    <w:rsid w:val="004747AC"/>
    <w:rsid w:val="004B119B"/>
    <w:rsid w:val="004D1D54"/>
    <w:rsid w:val="004D7F30"/>
    <w:rsid w:val="004F27EC"/>
    <w:rsid w:val="00555BFB"/>
    <w:rsid w:val="00572187"/>
    <w:rsid w:val="005918FF"/>
    <w:rsid w:val="005E2CDD"/>
    <w:rsid w:val="00634248"/>
    <w:rsid w:val="006434D8"/>
    <w:rsid w:val="006E40D3"/>
    <w:rsid w:val="0072493C"/>
    <w:rsid w:val="00736D63"/>
    <w:rsid w:val="00750837"/>
    <w:rsid w:val="007A6981"/>
    <w:rsid w:val="00803E3C"/>
    <w:rsid w:val="00872C71"/>
    <w:rsid w:val="009060C2"/>
    <w:rsid w:val="00935AF0"/>
    <w:rsid w:val="009B185B"/>
    <w:rsid w:val="009C315C"/>
    <w:rsid w:val="00A04CF2"/>
    <w:rsid w:val="00A660A2"/>
    <w:rsid w:val="00B20287"/>
    <w:rsid w:val="00B522FF"/>
    <w:rsid w:val="00D1261E"/>
    <w:rsid w:val="00E00A78"/>
    <w:rsid w:val="00F14133"/>
    <w:rsid w:val="00F32B39"/>
    <w:rsid w:val="00F55832"/>
    <w:rsid w:val="00F61E4E"/>
    <w:rsid w:val="00F760D5"/>
    <w:rsid w:val="00FF6B32"/>
    <w:rsid w:val="413C5E0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287"/>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22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22FF"/>
    <w:rPr>
      <w:rFonts w:ascii="Times New Roman" w:hAnsi="Times New Roman"/>
      <w:sz w:val="18"/>
      <w:szCs w:val="18"/>
    </w:rPr>
  </w:style>
  <w:style w:type="paragraph" w:styleId="a4">
    <w:name w:val="footer"/>
    <w:basedOn w:val="a"/>
    <w:link w:val="Char0"/>
    <w:uiPriority w:val="99"/>
    <w:semiHidden/>
    <w:unhideWhenUsed/>
    <w:rsid w:val="00B522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522FF"/>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1343</Words>
  <Characters>1343</Characters>
  <Application>Microsoft Office Word</Application>
  <DocSecurity>0</DocSecurity>
  <Lines>47</Lines>
  <Paragraphs>29</Paragraphs>
  <ScaleCrop>false</ScaleCrop>
  <Company/>
  <LinksUpToDate>false</LinksUpToDate>
  <CharactersWithSpaces>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2016-05-17T09:11:00Z</dcterms:created>
  <dcterms:modified xsi:type="dcterms:W3CDTF">2016-06-28T08:53:00Z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